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56BB2BE2" w:rsidR="002507AB" w:rsidRPr="0089020B" w:rsidRDefault="002507AB" w:rsidP="0089020B">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9D4112" w:rsidRPr="009D4112">
        <w:rPr>
          <w:rFonts w:asciiTheme="minorHAnsi" w:hAnsiTheme="minorHAnsi" w:cstheme="minorHAnsi"/>
          <w:b/>
          <w:i/>
          <w:color w:val="FF0000"/>
          <w:sz w:val="20"/>
        </w:rPr>
        <w:t>Wykonanie dokumentacji projektowej  oraz wymianę istniejącej linii napowietrznej nn wraz z przyłączami  na terenie Rejonu Energetycznego  Bełchatów pn: Przebudowa linii nN 0,4 kV w obrębie stacji 8-0151 Stanisławów 3 w miejscowości Stanisławów, gm. Szczerców</w:t>
      </w:r>
      <w:r w:rsidRPr="0089020B">
        <w:rPr>
          <w:rFonts w:asciiTheme="minorHAnsi" w:hAnsiTheme="minorHAnsi" w:cstheme="minorHAnsi"/>
          <w:b/>
          <w:i/>
          <w:color w:val="FF0000"/>
          <w:sz w:val="20"/>
        </w:rPr>
        <w:t>”</w:t>
      </w:r>
      <w:r w:rsidR="00B42040">
        <w:rPr>
          <w:rFonts w:asciiTheme="minorHAnsi" w:hAnsiTheme="minorHAnsi" w:cstheme="minorHAnsi"/>
          <w:b/>
          <w:i/>
          <w:color w:val="FF0000"/>
          <w:sz w:val="20"/>
        </w:rPr>
        <w:t xml:space="preserve">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1F5B9B5"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510AF6">
        <w:rPr>
          <w:rFonts w:ascii="Verdana" w:hAnsi="Verdana" w:cstheme="minorHAnsi"/>
          <w:b/>
          <w:bCs/>
          <w:color w:val="FF0000"/>
          <w:sz w:val="18"/>
          <w:szCs w:val="18"/>
        </w:rPr>
        <w:t>RE Bełchatów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682C5B0C" w14:textId="7D533E48" w:rsidR="00B0738E" w:rsidRPr="00B0738E" w:rsidRDefault="00B0738E" w:rsidP="00A473BE">
      <w:pPr>
        <w:spacing w:before="120" w:line="276" w:lineRule="auto"/>
        <w:outlineLvl w:val="0"/>
        <w:rPr>
          <w:rFonts w:asciiTheme="minorHAnsi" w:hAnsiTheme="minorHAnsi" w:cstheme="minorHAnsi"/>
          <w:b/>
          <w:szCs w:val="22"/>
        </w:rPr>
      </w:pPr>
      <w:r w:rsidRPr="00B0738E">
        <w:rPr>
          <w:rFonts w:asciiTheme="minorHAnsi" w:hAnsiTheme="minorHAnsi" w:cstheme="minorHAnsi"/>
          <w:b/>
          <w:color w:val="FF0000"/>
          <w:szCs w:val="22"/>
        </w:rPr>
        <w:t xml:space="preserve"> </w:t>
      </w:r>
      <w:r w:rsidR="00F70ECA">
        <w:rPr>
          <w:rFonts w:asciiTheme="minorHAnsi" w:hAnsiTheme="minorHAnsi" w:cstheme="minorHAnsi"/>
          <w:b/>
          <w:color w:val="FF0000"/>
          <w:szCs w:val="22"/>
        </w:rPr>
        <w:t>04</w:t>
      </w:r>
      <w:r w:rsidRPr="00B0738E">
        <w:rPr>
          <w:rFonts w:asciiTheme="minorHAnsi" w:hAnsiTheme="minorHAnsi" w:cstheme="minorHAnsi"/>
          <w:b/>
          <w:color w:val="FF0000"/>
          <w:szCs w:val="22"/>
        </w:rPr>
        <w:t>.1</w:t>
      </w:r>
      <w:r w:rsidR="00F70ECA">
        <w:rPr>
          <w:rFonts w:asciiTheme="minorHAnsi" w:hAnsiTheme="minorHAnsi" w:cstheme="minorHAnsi"/>
          <w:b/>
          <w:color w:val="FF0000"/>
          <w:szCs w:val="22"/>
        </w:rPr>
        <w:t>2</w:t>
      </w:r>
      <w:r w:rsidRPr="00B0738E">
        <w:rPr>
          <w:rFonts w:asciiTheme="minorHAnsi" w:hAnsiTheme="minorHAnsi" w:cstheme="minorHAnsi"/>
          <w:b/>
          <w:color w:val="FF0000"/>
          <w:szCs w:val="22"/>
        </w:rPr>
        <w:t xml:space="preserve">.2026r </w:t>
      </w:r>
      <w:r w:rsidRPr="00B0738E">
        <w:rPr>
          <w:rFonts w:asciiTheme="minorHAnsi" w:hAnsiTheme="minorHAnsi" w:cstheme="minorHAnsi"/>
          <w:b/>
          <w:szCs w:val="22"/>
        </w:rPr>
        <w:t>(prace projektowe oraz roboty budowlano-montażowe)</w:t>
      </w:r>
    </w:p>
    <w:p w14:paraId="21A86713" w14:textId="5653CEAB"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4D7D71F2"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B0738E">
        <w:rPr>
          <w:rFonts w:ascii="Verdana" w:hAnsi="Verdana" w:cstheme="minorHAnsi"/>
          <w:b/>
          <w:bCs/>
          <w:i/>
          <w:iCs/>
          <w:color w:val="FF0000"/>
          <w:sz w:val="18"/>
          <w:szCs w:val="18"/>
        </w:rPr>
        <w:t>Bełchatów</w:t>
      </w:r>
      <w:r w:rsidR="0089020B" w:rsidRPr="0089020B">
        <w:rPr>
          <w:rFonts w:ascii="Verdana" w:hAnsi="Verdana" w:cstheme="minorHAnsi"/>
          <w:b/>
          <w:bCs/>
          <w:i/>
          <w:iCs/>
          <w:color w:val="FF0000"/>
          <w:sz w:val="18"/>
          <w:szCs w:val="18"/>
        </w:rPr>
        <w:t>,</w:t>
      </w:r>
      <w:r w:rsidR="00B0738E">
        <w:rPr>
          <w:rFonts w:ascii="Verdana" w:hAnsi="Verdana" w:cstheme="minorHAnsi"/>
          <w:b/>
          <w:bCs/>
          <w:i/>
          <w:iCs/>
          <w:color w:val="FF0000"/>
          <w:sz w:val="18"/>
          <w:szCs w:val="18"/>
        </w:rPr>
        <w:t xml:space="preserve"> </w:t>
      </w:r>
      <w:r w:rsidR="00A8798E">
        <w:rPr>
          <w:rFonts w:ascii="Verdana" w:hAnsi="Verdana" w:cstheme="minorHAnsi"/>
          <w:b/>
          <w:bCs/>
          <w:i/>
          <w:iCs/>
          <w:color w:val="FF0000"/>
          <w:sz w:val="18"/>
          <w:szCs w:val="18"/>
        </w:rPr>
        <w:t>Stanisławów</w:t>
      </w:r>
      <w:r w:rsidR="00B0738E">
        <w:rPr>
          <w:rFonts w:ascii="Verdana" w:hAnsi="Verdana" w:cstheme="minorHAnsi"/>
          <w:b/>
          <w:bCs/>
          <w:i/>
          <w:iCs/>
          <w:color w:val="FF0000"/>
          <w:sz w:val="18"/>
          <w:szCs w:val="18"/>
        </w:rPr>
        <w:t xml:space="preserve">, gm. </w:t>
      </w:r>
      <w:r w:rsidR="00A8798E">
        <w:rPr>
          <w:rFonts w:ascii="Verdana" w:hAnsi="Verdana" w:cstheme="minorHAnsi"/>
          <w:b/>
          <w:bCs/>
          <w:i/>
          <w:iCs/>
          <w:color w:val="FF0000"/>
          <w:sz w:val="18"/>
          <w:szCs w:val="18"/>
        </w:rPr>
        <w:t>Szczerców</w:t>
      </w:r>
      <w:r w:rsidR="00B0738E">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17C7F" w14:textId="77777777" w:rsidR="00FF1DFE" w:rsidRDefault="00FF1DFE" w:rsidP="004A302B">
      <w:pPr>
        <w:spacing w:line="240" w:lineRule="auto"/>
      </w:pPr>
      <w:r>
        <w:separator/>
      </w:r>
    </w:p>
  </w:endnote>
  <w:endnote w:type="continuationSeparator" w:id="0">
    <w:p w14:paraId="12267D6E" w14:textId="77777777" w:rsidR="00FF1DFE" w:rsidRDefault="00FF1DF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FD29" w14:textId="77777777" w:rsidR="003454BF" w:rsidRDefault="003454B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7AAAB" w14:textId="77777777" w:rsidR="003454BF" w:rsidRDefault="003454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1AF9" w14:textId="77777777" w:rsidR="00FF1DFE" w:rsidRDefault="00FF1DFE" w:rsidP="004A302B">
      <w:pPr>
        <w:spacing w:line="240" w:lineRule="auto"/>
      </w:pPr>
      <w:r>
        <w:separator/>
      </w:r>
    </w:p>
  </w:footnote>
  <w:footnote w:type="continuationSeparator" w:id="0">
    <w:p w14:paraId="69DD9384" w14:textId="77777777" w:rsidR="00FF1DFE" w:rsidRDefault="00FF1DF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4E78" w14:textId="77777777" w:rsidR="003454BF" w:rsidRDefault="003454B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060A89C2" w:rsidR="00802AC7" w:rsidRPr="006B2C28" w:rsidRDefault="003454BF" w:rsidP="00802AC7">
          <w:pPr>
            <w:suppressAutoHyphens/>
            <w:ind w:right="187"/>
            <w:rPr>
              <w:rFonts w:asciiTheme="majorHAnsi" w:hAnsiTheme="majorHAnsi"/>
              <w:color w:val="000000" w:themeColor="text1"/>
              <w:sz w:val="14"/>
              <w:szCs w:val="18"/>
            </w:rPr>
          </w:pPr>
          <w:r w:rsidRPr="003454BF">
            <w:rPr>
              <w:rFonts w:asciiTheme="majorHAnsi" w:hAnsiTheme="majorHAnsi"/>
              <w:color w:val="000000" w:themeColor="text1"/>
              <w:sz w:val="14"/>
              <w:szCs w:val="18"/>
            </w:rPr>
            <w:t>POST/DYS/OLD/GZ/01132/2026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2F84"/>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075F1"/>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5767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A6773"/>
    <w:rsid w:val="002B0F0A"/>
    <w:rsid w:val="002B28AF"/>
    <w:rsid w:val="002B2A7B"/>
    <w:rsid w:val="002B2E35"/>
    <w:rsid w:val="002B3312"/>
    <w:rsid w:val="002B47EA"/>
    <w:rsid w:val="002B4BFC"/>
    <w:rsid w:val="002B4D64"/>
    <w:rsid w:val="002B4DF2"/>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4BF"/>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4993"/>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7A5"/>
    <w:rsid w:val="00402D6C"/>
    <w:rsid w:val="00403077"/>
    <w:rsid w:val="00404DD5"/>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0B"/>
    <w:rsid w:val="00444E99"/>
    <w:rsid w:val="00446AD8"/>
    <w:rsid w:val="00447F18"/>
    <w:rsid w:val="00450155"/>
    <w:rsid w:val="00450710"/>
    <w:rsid w:val="00451434"/>
    <w:rsid w:val="004516D5"/>
    <w:rsid w:val="00453FF7"/>
    <w:rsid w:val="00454EA7"/>
    <w:rsid w:val="00455CAB"/>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DF3"/>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103A"/>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5D4B"/>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5538"/>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0B86"/>
    <w:rsid w:val="00791272"/>
    <w:rsid w:val="007913F6"/>
    <w:rsid w:val="00792212"/>
    <w:rsid w:val="00792F1C"/>
    <w:rsid w:val="00795EC8"/>
    <w:rsid w:val="007969CF"/>
    <w:rsid w:val="0079738C"/>
    <w:rsid w:val="007A1170"/>
    <w:rsid w:val="007A21D1"/>
    <w:rsid w:val="007A2292"/>
    <w:rsid w:val="007A4D2D"/>
    <w:rsid w:val="007A5A0C"/>
    <w:rsid w:val="007A62BD"/>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A86"/>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EFC"/>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9C3"/>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112"/>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018C"/>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7C9"/>
    <w:rsid w:val="00A348BC"/>
    <w:rsid w:val="00A36DC8"/>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49FD"/>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98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0738E"/>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040"/>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46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184C"/>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C7912"/>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04120"/>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0ECA"/>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1DFE"/>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3.docx</dmsv2BaseFileName>
    <dmsv2BaseDisplayName xmlns="http://schemas.microsoft.com/sharepoint/v3">Załącznik nr 1 do SWZ część 3</dmsv2BaseDisplayName>
    <dmsv2SWPP2ObjectNumber xmlns="http://schemas.microsoft.com/sharepoint/v3">POST/DYS/OLD/GZ/01132/2026                        </dmsv2SWPP2ObjectNumber>
    <dmsv2SWPP2SumMD5 xmlns="http://schemas.microsoft.com/sharepoint/v3">1f749f263bded220e4e7bd097b7115a6</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24837278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FJ3FSM7XJ42E-1652426618-16647</_dlc_DocId>
    <_dlc_DocIdUrl xmlns="a19cb1c7-c5c7-46d4-85ae-d83685407bba">
      <Url>https://swpp2.dms.gkpge.pl/sites/43/_layouts/15/DocIdRedir.aspx?ID=FJ3FSM7XJ42E-1652426618-16647</Url>
      <Description>FJ3FSM7XJ42E-1652426618-16647</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E4F902E3-6C3F-4A70-8890-849FE4C86151}">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856C73D2-27B6-4440-87C7-5A90889832AB}"/>
</file>

<file path=docProps/app.xml><?xml version="1.0" encoding="utf-8"?>
<Properties xmlns="http://schemas.openxmlformats.org/officeDocument/2006/extended-properties" xmlns:vt="http://schemas.openxmlformats.org/officeDocument/2006/docPropsVTypes">
  <Template>Normal</Template>
  <TotalTime>1</TotalTime>
  <Pages>6</Pages>
  <Words>1657</Words>
  <Characters>9947</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2026-03-31T05:50:00Z</dcterms:created>
  <dcterms:modified xsi:type="dcterms:W3CDTF">2026-03-31T05:50:00Z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813720bc-b383-455b-8875-07793eacaccd</vt:lpwstr>
  </property>
</Properties>
</file>